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6341A" w14:textId="1F38991F" w:rsidR="00473303" w:rsidRPr="00F64AA0" w:rsidRDefault="00ED47B5" w:rsidP="00F64AA0">
      <w:pPr>
        <w:spacing w:before="50" w:line="360" w:lineRule="auto"/>
        <w:ind w:left="1581" w:right="146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F64AA0">
        <w:rPr>
          <w:rFonts w:asciiTheme="minorHAnsi" w:hAnsiTheme="minorHAnsi" w:cstheme="minorHAnsi"/>
          <w:b/>
          <w:bCs/>
          <w:spacing w:val="-2"/>
          <w:sz w:val="24"/>
          <w:szCs w:val="24"/>
        </w:rPr>
        <w:t>F</w:t>
      </w:r>
      <w:r w:rsidRPr="00F64AA0">
        <w:rPr>
          <w:rFonts w:asciiTheme="minorHAnsi" w:hAnsiTheme="minorHAnsi" w:cstheme="minorHAnsi"/>
          <w:b/>
          <w:bCs/>
          <w:spacing w:val="-10"/>
          <w:sz w:val="24"/>
          <w:szCs w:val="24"/>
        </w:rPr>
        <w:t>r</w:t>
      </w:r>
      <w:r w:rsidRPr="00F64AA0">
        <w:rPr>
          <w:rFonts w:asciiTheme="minorHAnsi" w:hAnsiTheme="minorHAnsi" w:cstheme="minorHAnsi"/>
          <w:b/>
          <w:bCs/>
          <w:spacing w:val="1"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spacing w:val="-4"/>
          <w:sz w:val="24"/>
          <w:szCs w:val="24"/>
        </w:rPr>
        <w:t>s</w:t>
      </w:r>
      <w:r w:rsidRPr="00F64AA0">
        <w:rPr>
          <w:rFonts w:asciiTheme="minorHAnsi" w:hAnsiTheme="minorHAnsi" w:cstheme="minorHAnsi"/>
          <w:b/>
          <w:bCs/>
          <w:spacing w:val="-7"/>
          <w:sz w:val="24"/>
          <w:szCs w:val="24"/>
        </w:rPr>
        <w:t>h</w:t>
      </w:r>
      <w:r w:rsidRPr="00F64AA0">
        <w:rPr>
          <w:rFonts w:asciiTheme="minorHAnsi" w:hAnsiTheme="minorHAnsi" w:cstheme="minorHAnsi"/>
          <w:b/>
          <w:bCs/>
          <w:spacing w:val="1"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sz w:val="24"/>
          <w:szCs w:val="24"/>
        </w:rPr>
        <w:t>r</w:t>
      </w:r>
      <w:r w:rsidRPr="00F64AA0">
        <w:rPr>
          <w:rFonts w:asciiTheme="minorHAnsi" w:hAnsiTheme="minorHAnsi" w:cstheme="minorHAnsi"/>
          <w:b/>
          <w:bCs/>
          <w:spacing w:val="45"/>
          <w:sz w:val="24"/>
          <w:szCs w:val="24"/>
        </w:rPr>
        <w:t xml:space="preserve"> </w:t>
      </w:r>
      <w:r w:rsidRPr="00F64AA0">
        <w:rPr>
          <w:rFonts w:asciiTheme="minorHAnsi" w:hAnsiTheme="minorHAnsi" w:cstheme="minorHAnsi"/>
          <w:b/>
          <w:bCs/>
          <w:spacing w:val="-5"/>
          <w:sz w:val="24"/>
          <w:szCs w:val="24"/>
        </w:rPr>
        <w:t>R</w:t>
      </w:r>
      <w:r w:rsidRPr="00F64AA0">
        <w:rPr>
          <w:rFonts w:asciiTheme="minorHAnsi" w:hAnsiTheme="minorHAnsi" w:cstheme="minorHAnsi"/>
          <w:b/>
          <w:bCs/>
          <w:spacing w:val="1"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spacing w:val="-4"/>
          <w:sz w:val="24"/>
          <w:szCs w:val="24"/>
        </w:rPr>
        <w:t>s</w:t>
      </w:r>
      <w:r w:rsidRPr="00F64AA0">
        <w:rPr>
          <w:rFonts w:asciiTheme="minorHAnsi" w:hAnsiTheme="minorHAnsi" w:cstheme="minorHAnsi"/>
          <w:b/>
          <w:bCs/>
          <w:spacing w:val="-7"/>
          <w:sz w:val="24"/>
          <w:szCs w:val="24"/>
        </w:rPr>
        <w:t>u</w:t>
      </w:r>
      <w:r w:rsidRPr="00F64AA0">
        <w:rPr>
          <w:rFonts w:asciiTheme="minorHAnsi" w:hAnsiTheme="minorHAnsi" w:cstheme="minorHAnsi"/>
          <w:b/>
          <w:bCs/>
          <w:spacing w:val="-8"/>
          <w:sz w:val="24"/>
          <w:szCs w:val="24"/>
        </w:rPr>
        <w:t>m</w:t>
      </w:r>
      <w:r w:rsidRPr="00F64AA0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spacing w:val="56"/>
          <w:sz w:val="24"/>
          <w:szCs w:val="24"/>
        </w:rPr>
        <w:t xml:space="preserve"> </w:t>
      </w:r>
      <w:r w:rsidRPr="00F64AA0">
        <w:rPr>
          <w:rFonts w:asciiTheme="minorHAnsi" w:hAnsiTheme="minorHAnsi" w:cstheme="minorHAnsi"/>
          <w:b/>
          <w:bCs/>
          <w:spacing w:val="-4"/>
          <w:sz w:val="24"/>
          <w:szCs w:val="24"/>
        </w:rPr>
        <w:t>s</w:t>
      </w:r>
      <w:r w:rsidRPr="00F64AA0">
        <w:rPr>
          <w:rFonts w:asciiTheme="minorHAnsi" w:hAnsiTheme="minorHAnsi" w:cstheme="minorHAnsi"/>
          <w:b/>
          <w:bCs/>
          <w:spacing w:val="-14"/>
          <w:sz w:val="24"/>
          <w:szCs w:val="24"/>
        </w:rPr>
        <w:t>a</w:t>
      </w:r>
      <w:r w:rsidRPr="00F64AA0">
        <w:rPr>
          <w:rFonts w:asciiTheme="minorHAnsi" w:hAnsiTheme="minorHAnsi" w:cstheme="minorHAnsi"/>
          <w:b/>
          <w:bCs/>
          <w:spacing w:val="-8"/>
          <w:sz w:val="24"/>
          <w:szCs w:val="24"/>
        </w:rPr>
        <w:t>m</w:t>
      </w:r>
      <w:r w:rsidRPr="00F64AA0">
        <w:rPr>
          <w:rFonts w:asciiTheme="minorHAnsi" w:hAnsiTheme="minorHAnsi" w:cstheme="minorHAnsi"/>
          <w:b/>
          <w:bCs/>
          <w:spacing w:val="-7"/>
          <w:sz w:val="24"/>
          <w:szCs w:val="24"/>
        </w:rPr>
        <w:t>p</w:t>
      </w:r>
      <w:r w:rsidRPr="00F64AA0">
        <w:rPr>
          <w:rFonts w:asciiTheme="minorHAnsi" w:hAnsiTheme="minorHAnsi" w:cstheme="minorHAnsi"/>
          <w:b/>
          <w:bCs/>
          <w:sz w:val="24"/>
          <w:szCs w:val="24"/>
        </w:rPr>
        <w:t>le</w:t>
      </w:r>
      <w:r w:rsidRPr="00F64AA0">
        <w:rPr>
          <w:rFonts w:asciiTheme="minorHAnsi" w:hAnsiTheme="minorHAnsi" w:cstheme="minorHAnsi"/>
          <w:b/>
          <w:bCs/>
          <w:spacing w:val="67"/>
          <w:sz w:val="24"/>
          <w:szCs w:val="24"/>
        </w:rPr>
        <w:t xml:space="preserve"> </w:t>
      </w:r>
      <w:r w:rsidRPr="00F64AA0">
        <w:rPr>
          <w:rFonts w:asciiTheme="minorHAnsi" w:hAnsiTheme="minorHAnsi" w:cstheme="minorHAnsi"/>
          <w:b/>
          <w:bCs/>
          <w:spacing w:val="-10"/>
          <w:w w:val="101"/>
          <w:sz w:val="24"/>
          <w:szCs w:val="24"/>
        </w:rPr>
        <w:t>f</w:t>
      </w:r>
      <w:r w:rsidRPr="00F64AA0">
        <w:rPr>
          <w:rFonts w:asciiTheme="minorHAnsi" w:hAnsiTheme="minorHAnsi" w:cstheme="minorHAnsi"/>
          <w:b/>
          <w:bCs/>
          <w:spacing w:val="-7"/>
          <w:w w:val="101"/>
          <w:sz w:val="24"/>
          <w:szCs w:val="24"/>
        </w:rPr>
        <w:t>o</w:t>
      </w:r>
      <w:r w:rsidRPr="00F64AA0">
        <w:rPr>
          <w:rFonts w:asciiTheme="minorHAnsi" w:hAnsiTheme="minorHAnsi" w:cstheme="minorHAnsi"/>
          <w:b/>
          <w:bCs/>
          <w:w w:val="101"/>
          <w:sz w:val="24"/>
          <w:szCs w:val="24"/>
        </w:rPr>
        <w:t>r</w:t>
      </w:r>
      <w:r w:rsidRPr="00F64AA0">
        <w:rPr>
          <w:rFonts w:asciiTheme="minorHAnsi" w:hAnsiTheme="minorHAnsi" w:cstheme="minorHAnsi"/>
          <w:b/>
          <w:bCs/>
          <w:spacing w:val="15"/>
          <w:sz w:val="24"/>
          <w:szCs w:val="24"/>
        </w:rPr>
        <w:t xml:space="preserve"> </w:t>
      </w:r>
      <w:r w:rsidRPr="00F64AA0">
        <w:rPr>
          <w:rFonts w:asciiTheme="minorHAnsi" w:hAnsiTheme="minorHAnsi" w:cstheme="minorHAnsi"/>
          <w:b/>
          <w:bCs/>
          <w:spacing w:val="4"/>
          <w:w w:val="101"/>
          <w:sz w:val="24"/>
          <w:szCs w:val="24"/>
        </w:rPr>
        <w:t>T</w:t>
      </w:r>
      <w:r w:rsidRPr="00F64AA0">
        <w:rPr>
          <w:rFonts w:asciiTheme="minorHAnsi" w:hAnsiTheme="minorHAnsi" w:cstheme="minorHAnsi"/>
          <w:b/>
          <w:bCs/>
          <w:spacing w:val="1"/>
          <w:w w:val="101"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spacing w:val="-14"/>
          <w:w w:val="101"/>
          <w:sz w:val="24"/>
          <w:szCs w:val="24"/>
        </w:rPr>
        <w:t>ac</w:t>
      </w:r>
      <w:r w:rsidRPr="00F64AA0">
        <w:rPr>
          <w:rFonts w:asciiTheme="minorHAnsi" w:hAnsiTheme="minorHAnsi" w:cstheme="minorHAnsi"/>
          <w:b/>
          <w:bCs/>
          <w:spacing w:val="-7"/>
          <w:w w:val="101"/>
          <w:sz w:val="24"/>
          <w:szCs w:val="24"/>
        </w:rPr>
        <w:t>h</w:t>
      </w:r>
      <w:r w:rsidRPr="00F64AA0">
        <w:rPr>
          <w:rFonts w:asciiTheme="minorHAnsi" w:hAnsiTheme="minorHAnsi" w:cstheme="minorHAnsi"/>
          <w:b/>
          <w:bCs/>
          <w:spacing w:val="1"/>
          <w:w w:val="101"/>
          <w:sz w:val="24"/>
          <w:szCs w:val="24"/>
        </w:rPr>
        <w:t>e</w:t>
      </w:r>
      <w:r w:rsidRPr="00F64AA0">
        <w:rPr>
          <w:rFonts w:asciiTheme="minorHAnsi" w:hAnsiTheme="minorHAnsi" w:cstheme="minorHAnsi"/>
          <w:b/>
          <w:bCs/>
          <w:w w:val="101"/>
          <w:sz w:val="24"/>
          <w:szCs w:val="24"/>
        </w:rPr>
        <w:t>r</w:t>
      </w:r>
    </w:p>
    <w:p w14:paraId="5956EA4A" w14:textId="77777777" w:rsidR="00F64AA0" w:rsidRPr="00F64AA0" w:rsidRDefault="00F64AA0" w:rsidP="00F64AA0">
      <w:pPr>
        <w:spacing w:before="50" w:line="360" w:lineRule="auto"/>
        <w:ind w:left="1581" w:right="146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E305DFD" w14:textId="77777777" w:rsidR="00F64AA0" w:rsidRPr="00F64AA0" w:rsidRDefault="00F64AA0" w:rsidP="00F64AA0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z w:val="22"/>
          <w:szCs w:val="22"/>
        </w:rPr>
        <w:t>Fredrick Ferry</w:t>
      </w:r>
    </w:p>
    <w:p w14:paraId="49EF5DA9" w14:textId="543DFDCE" w:rsidR="00473303" w:rsidRPr="00F64AA0" w:rsidRDefault="00ED47B5" w:rsidP="00F64AA0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ob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:</w:t>
      </w:r>
      <w:r w:rsidRPr="00F64AA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w w:val="102"/>
          <w:sz w:val="22"/>
          <w:szCs w:val="22"/>
        </w:rPr>
        <w:t>+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9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1-</w:t>
      </w:r>
      <w:r w:rsidR="00F64AA0"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000 0000</w:t>
      </w:r>
    </w:p>
    <w:p w14:paraId="7EE90105" w14:textId="67F9EFD6" w:rsidR="00473303" w:rsidRPr="00F64AA0" w:rsidRDefault="00ED47B5" w:rsidP="00F64AA0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hyperlink r:id="rId7">
        <w:r w:rsidR="00F64AA0" w:rsidRPr="00F64AA0">
          <w:rPr>
            <w:rFonts w:asciiTheme="minorHAnsi" w:hAnsiTheme="minorHAnsi" w:cstheme="minorHAnsi"/>
            <w:spacing w:val="-8"/>
            <w:w w:val="101"/>
            <w:sz w:val="22"/>
            <w:szCs w:val="22"/>
          </w:rPr>
          <w:t>fredrick@gmail.com</w:t>
        </w:r>
      </w:hyperlink>
    </w:p>
    <w:p w14:paraId="62E7BE63" w14:textId="77777777" w:rsidR="00473303" w:rsidRPr="00F64AA0" w:rsidRDefault="00473303" w:rsidP="00F64AA0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8C23D8F" w14:textId="569CF3E5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ee</w:t>
      </w:r>
      <w:r w:rsidRPr="00F64AA0">
        <w:rPr>
          <w:rFonts w:asciiTheme="minorHAnsi" w:hAnsiTheme="minorHAnsi" w:cstheme="minorHAnsi"/>
          <w:b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j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ec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F64AA0">
        <w:rPr>
          <w:rFonts w:asciiTheme="minorHAnsi" w:hAnsiTheme="minorHAnsi" w:cstheme="minorHAnsi"/>
          <w:b/>
          <w:w w:val="102"/>
          <w:sz w:val="22"/>
          <w:szCs w:val="22"/>
        </w:rPr>
        <w:t>e</w:t>
      </w:r>
    </w:p>
    <w:p w14:paraId="5AE3538E" w14:textId="35AC1F0A" w:rsidR="00473303" w:rsidRPr="00F64AA0" w:rsidRDefault="00ED47B5" w:rsidP="00F64AA0">
      <w:pPr>
        <w:spacing w:line="360" w:lineRule="auto"/>
        <w:ind w:left="102" w:right="57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oppo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ill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.</w:t>
      </w:r>
      <w:r w:rsidRPr="00F64AA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z w:val="22"/>
          <w:szCs w:val="22"/>
        </w:rPr>
        <w:t>,</w:t>
      </w:r>
      <w:r w:rsidRPr="00F64AA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"/>
          <w:w w:val="101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19"/>
          <w:w w:val="101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7"/>
          <w:w w:val="101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26"/>
          <w:w w:val="10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v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5E0965A5" w14:textId="77777777" w:rsidR="00473303" w:rsidRPr="00F64AA0" w:rsidRDefault="00ED47B5" w:rsidP="00F64AA0">
      <w:pPr>
        <w:spacing w:line="360" w:lineRule="auto"/>
        <w:ind w:left="102" w:right="717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ug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j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ff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F2F34D1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003FB6D" w14:textId="272F9DE6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-12"/>
          <w:sz w:val="22"/>
          <w:szCs w:val="22"/>
        </w:rPr>
        <w:t>K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z w:val="22"/>
          <w:szCs w:val="22"/>
        </w:rPr>
        <w:t>y</w:t>
      </w:r>
      <w:r w:rsidRPr="00F64AA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Sk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ill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63D16720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mm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36E316E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56B3DFF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od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E365559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6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C963669" w14:textId="2D421FE5" w:rsidR="00473303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odo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x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op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CCE4FAF" w14:textId="77777777" w:rsidR="00F64AA0" w:rsidRPr="00F64AA0" w:rsidRDefault="00F64AA0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</w:p>
    <w:p w14:paraId="5C5DDE7D" w14:textId="68C93D2B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g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182D3BB4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hu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6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A581726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ss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07CCD78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EE34512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  <w:sectPr w:rsidR="00473303" w:rsidRPr="00F64AA0">
          <w:footerReference w:type="default" r:id="rId8"/>
          <w:pgSz w:w="12240" w:h="15840"/>
          <w:pgMar w:top="1380" w:right="1440" w:bottom="280" w:left="1340" w:header="0" w:footer="1037" w:gutter="0"/>
          <w:cols w:space="720"/>
        </w:sect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f-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 xml:space="preserve">d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FDD7A2A" w14:textId="77777777" w:rsidR="00473303" w:rsidRPr="00F64AA0" w:rsidRDefault="00ED47B5" w:rsidP="00F64AA0">
      <w:pPr>
        <w:spacing w:before="60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-11"/>
          <w:sz w:val="22"/>
          <w:szCs w:val="22"/>
        </w:rPr>
        <w:lastRenderedPageBreak/>
        <w:t>A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9"/>
          <w:sz w:val="22"/>
          <w:szCs w:val="22"/>
        </w:rPr>
        <w:t>d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Q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li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f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2EA460B2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31E526B" w14:textId="77777777" w:rsidR="00473303" w:rsidRPr="00F64AA0" w:rsidRDefault="00473303" w:rsidP="00F64AA0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6D4CD731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z w:val="22"/>
          <w:szCs w:val="22"/>
        </w:rPr>
        <w:t>.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F64AA0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ng</w:t>
      </w:r>
      <w:r w:rsidRPr="00F64AA0">
        <w:rPr>
          <w:rFonts w:asciiTheme="minorHAnsi" w:hAnsiTheme="minorHAnsi" w:cstheme="minorHAnsi"/>
          <w:sz w:val="22"/>
          <w:szCs w:val="22"/>
        </w:rPr>
        <w:t xml:space="preserve">) </w:t>
      </w:r>
      <w:r w:rsidRPr="00F64AA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F64AA0">
        <w:rPr>
          <w:rFonts w:asciiTheme="minorHAnsi" w:hAnsiTheme="minorHAnsi" w:cstheme="minorHAnsi"/>
          <w:sz w:val="22"/>
          <w:szCs w:val="22"/>
        </w:rPr>
        <w:t xml:space="preserve">” </w:t>
      </w:r>
      <w:r w:rsidRPr="00F64AA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20**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7E86A9D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F64AA0">
        <w:rPr>
          <w:rFonts w:asciiTheme="minorHAnsi" w:hAnsiTheme="minorHAnsi" w:cstheme="minorHAnsi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F64AA0">
        <w:rPr>
          <w:rFonts w:asciiTheme="minorHAnsi" w:hAnsiTheme="minorHAnsi" w:cstheme="minorHAnsi"/>
          <w:sz w:val="22"/>
          <w:szCs w:val="22"/>
        </w:rPr>
        <w:t>”</w:t>
      </w:r>
      <w:r w:rsidRPr="00F64AA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20**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A4ECD98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 xml:space="preserve">C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xy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,</w:t>
      </w:r>
      <w:r w:rsidRPr="00F64AA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20*</w:t>
      </w:r>
      <w:r w:rsidRPr="00F64AA0">
        <w:rPr>
          <w:rFonts w:asciiTheme="minorHAnsi" w:hAnsiTheme="minorHAnsi" w:cstheme="minorHAnsi"/>
          <w:spacing w:val="8"/>
          <w:w w:val="101"/>
          <w:sz w:val="22"/>
          <w:szCs w:val="22"/>
        </w:rPr>
        <w:t>*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C3221C6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4695CD" w14:textId="77777777" w:rsidR="00473303" w:rsidRPr="00F64AA0" w:rsidRDefault="00473303" w:rsidP="00F64AA0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60EDB076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7"/>
          <w:w w:val="102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p</w:t>
      </w:r>
    </w:p>
    <w:p w14:paraId="19979AA7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814AED7" w14:textId="77777777" w:rsidR="00473303" w:rsidRPr="00F64AA0" w:rsidRDefault="00473303" w:rsidP="00F64AA0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7C845474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z w:val="22"/>
          <w:szCs w:val="22"/>
        </w:rPr>
        <w:t xml:space="preserve">s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“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XY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Z</w:t>
      </w:r>
      <w:r w:rsidRPr="00F64AA0">
        <w:rPr>
          <w:rFonts w:asciiTheme="minorHAnsi" w:hAnsiTheme="minorHAnsi" w:cstheme="minorHAnsi"/>
          <w:sz w:val="22"/>
          <w:szCs w:val="22"/>
        </w:rPr>
        <w:t>”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oo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z w:val="22"/>
          <w:szCs w:val="22"/>
        </w:rPr>
        <w:t>6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BA8EAFC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A4BC7B3" w14:textId="77777777" w:rsidR="00473303" w:rsidRPr="00F64AA0" w:rsidRDefault="00473303" w:rsidP="00F64AA0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6838E522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ili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69BB31A6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D6CA783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63303E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ng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43EAAB0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pp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z w:val="22"/>
          <w:szCs w:val="22"/>
        </w:rPr>
        <w:t xml:space="preserve">e 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6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od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6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un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3271EEB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q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ee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ED9F650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7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op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ACB25D8" w14:textId="77777777" w:rsidR="00473303" w:rsidRPr="00F64AA0" w:rsidRDefault="00473303" w:rsidP="00F64AA0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4E778D95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B7F7D38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-11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12"/>
          <w:w w:val="101"/>
          <w:sz w:val="22"/>
          <w:szCs w:val="22"/>
        </w:rPr>
        <w:t>m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44F3C35B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69A571E" w14:textId="77777777" w:rsidR="00473303" w:rsidRPr="00F64AA0" w:rsidRDefault="00473303" w:rsidP="00F64AA0">
      <w:pPr>
        <w:spacing w:before="20" w:line="360" w:lineRule="auto"/>
        <w:rPr>
          <w:rFonts w:asciiTheme="minorHAnsi" w:hAnsiTheme="minorHAnsi" w:cstheme="minorHAnsi"/>
          <w:sz w:val="22"/>
          <w:szCs w:val="22"/>
        </w:rPr>
      </w:pPr>
    </w:p>
    <w:p w14:paraId="7A0D0AAA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15F03C2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 xml:space="preserve">y 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52007D0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nn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il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nnu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y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8D88457" w14:textId="77777777" w:rsidR="00473303" w:rsidRPr="00F64AA0" w:rsidRDefault="00473303" w:rsidP="00F64AA0">
      <w:pPr>
        <w:spacing w:before="9" w:line="360" w:lineRule="auto"/>
        <w:rPr>
          <w:rFonts w:asciiTheme="minorHAnsi" w:hAnsiTheme="minorHAnsi" w:cstheme="minorHAnsi"/>
          <w:sz w:val="22"/>
          <w:szCs w:val="22"/>
        </w:rPr>
      </w:pPr>
    </w:p>
    <w:p w14:paraId="7559C5E9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00A605A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8"/>
          <w:sz w:val="22"/>
          <w:szCs w:val="22"/>
        </w:rPr>
        <w:t>x</w:t>
      </w:r>
      <w:r w:rsidRPr="00F64AA0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5"/>
          <w:sz w:val="22"/>
          <w:szCs w:val="22"/>
        </w:rPr>
        <w:t>-</w:t>
      </w:r>
      <w:r w:rsidRPr="00F64AA0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F64AA0">
        <w:rPr>
          <w:rFonts w:asciiTheme="minorHAnsi" w:hAnsiTheme="minorHAnsi" w:cstheme="minorHAnsi"/>
          <w:b/>
          <w:spacing w:val="-7"/>
          <w:sz w:val="22"/>
          <w:szCs w:val="22"/>
        </w:rPr>
        <w:t>rr</w:t>
      </w:r>
      <w:r w:rsidRPr="00F64AA0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F64AA0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F64AA0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b/>
          <w:spacing w:val="-11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v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y</w:t>
      </w:r>
    </w:p>
    <w:p w14:paraId="791F14F7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8743161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C973492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te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 xml:space="preserve"> s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op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oo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FC8B92E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z</w:t>
      </w:r>
      <w:r w:rsidRPr="00F64AA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274E204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100</w:t>
      </w:r>
      <w:r w:rsidRPr="00F64AA0">
        <w:rPr>
          <w:rFonts w:asciiTheme="minorHAnsi" w:hAnsiTheme="minorHAnsi" w:cstheme="minorHAnsi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hu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oo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90F9829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64D152B" w14:textId="77777777" w:rsidR="00473303" w:rsidRPr="00F64AA0" w:rsidRDefault="00473303" w:rsidP="00F64AA0">
      <w:pPr>
        <w:spacing w:before="13" w:line="360" w:lineRule="auto"/>
        <w:rPr>
          <w:rFonts w:asciiTheme="minorHAnsi" w:hAnsiTheme="minorHAnsi" w:cstheme="minorHAnsi"/>
          <w:sz w:val="22"/>
          <w:szCs w:val="22"/>
        </w:rPr>
      </w:pPr>
    </w:p>
    <w:p w14:paraId="5631D5E8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-12"/>
          <w:w w:val="102"/>
          <w:sz w:val="22"/>
          <w:szCs w:val="22"/>
        </w:rPr>
        <w:t>H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bb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0E80377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FD9D26E" w14:textId="77777777" w:rsidR="00473303" w:rsidRPr="00F64AA0" w:rsidRDefault="00473303" w:rsidP="00F64AA0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126ABCE0" w14:textId="77777777" w:rsidR="00473303" w:rsidRPr="00F64AA0" w:rsidRDefault="00ED47B5" w:rsidP="00F64AA0">
      <w:pPr>
        <w:spacing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kk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k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ng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3DC9B0B" w14:textId="77777777" w:rsidR="00473303" w:rsidRPr="00F64AA0" w:rsidRDefault="00ED47B5" w:rsidP="00F64AA0">
      <w:pPr>
        <w:spacing w:before="49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134BB47" w14:textId="77777777" w:rsidR="00473303" w:rsidRPr="00F64AA0" w:rsidRDefault="00ED47B5" w:rsidP="00F64AA0">
      <w:pPr>
        <w:spacing w:before="50" w:line="360" w:lineRule="auto"/>
        <w:ind w:left="462"/>
        <w:rPr>
          <w:rFonts w:asciiTheme="minorHAnsi" w:hAnsiTheme="minorHAnsi" w:cstheme="minorHAnsi"/>
          <w:sz w:val="22"/>
          <w:szCs w:val="22"/>
        </w:rPr>
        <w:sectPr w:rsidR="00473303" w:rsidRPr="00F64AA0">
          <w:pgSz w:w="12240" w:h="15840"/>
          <w:pgMar w:top="1360" w:right="1720" w:bottom="280" w:left="1340" w:header="0" w:footer="1037" w:gutter="0"/>
          <w:cols w:space="720"/>
        </w:sect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li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F017B2B" w14:textId="77777777" w:rsidR="00473303" w:rsidRPr="00F64AA0" w:rsidRDefault="00ED47B5" w:rsidP="00F64AA0">
      <w:pPr>
        <w:spacing w:before="51" w:line="360" w:lineRule="auto"/>
        <w:ind w:left="46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</w:t>
      </w:r>
      <w:r w:rsidRPr="00F64AA0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6DEFB6F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360B0DC" w14:textId="77777777" w:rsidR="00473303" w:rsidRPr="00F64AA0" w:rsidRDefault="00473303" w:rsidP="00F64AA0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F6DB21A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F64AA0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F64AA0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z w:val="22"/>
          <w:szCs w:val="22"/>
        </w:rPr>
        <w:t>l</w:t>
      </w:r>
      <w:r w:rsidRPr="00F64AA0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b/>
          <w:spacing w:val="8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il</w:t>
      </w:r>
      <w:r w:rsidRPr="00F64AA0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3E56628B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30F32D5" w14:textId="77777777" w:rsidR="00473303" w:rsidRPr="00F64AA0" w:rsidRDefault="00473303" w:rsidP="00F64AA0">
      <w:pPr>
        <w:spacing w:before="14" w:line="360" w:lineRule="auto"/>
        <w:rPr>
          <w:rFonts w:asciiTheme="minorHAnsi" w:hAnsiTheme="minorHAnsi" w:cstheme="minorHAnsi"/>
          <w:sz w:val="22"/>
          <w:szCs w:val="22"/>
        </w:rPr>
      </w:pPr>
    </w:p>
    <w:p w14:paraId="491DE208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1A751FC8" w14:textId="77777777" w:rsidR="00473303" w:rsidRPr="00F64AA0" w:rsidRDefault="00473303" w:rsidP="00F64AA0">
      <w:pPr>
        <w:spacing w:before="8" w:line="360" w:lineRule="auto"/>
        <w:rPr>
          <w:rFonts w:asciiTheme="minorHAnsi" w:hAnsiTheme="minorHAnsi" w:cstheme="minorHAnsi"/>
          <w:sz w:val="22"/>
          <w:szCs w:val="22"/>
        </w:rPr>
      </w:pPr>
    </w:p>
    <w:p w14:paraId="1A50EB17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D578402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3"/>
          <w:w w:val="101"/>
          <w:sz w:val="22"/>
          <w:szCs w:val="22"/>
        </w:rPr>
        <w:t>.</w:t>
      </w:r>
      <w:r w:rsidRPr="00F64AA0">
        <w:rPr>
          <w:rFonts w:asciiTheme="minorHAnsi" w:hAnsiTheme="minorHAnsi" w:cstheme="minorHAnsi"/>
          <w:spacing w:val="4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3"/>
          <w:w w:val="101"/>
          <w:sz w:val="22"/>
          <w:szCs w:val="22"/>
        </w:rPr>
        <w:t>.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>B</w:t>
      </w:r>
    </w:p>
    <w:p w14:paraId="1170127A" w14:textId="77777777" w:rsidR="00473303" w:rsidRPr="00F64AA0" w:rsidRDefault="00473303" w:rsidP="00F64AA0">
      <w:pPr>
        <w:spacing w:before="4" w:line="360" w:lineRule="auto"/>
        <w:rPr>
          <w:rFonts w:asciiTheme="minorHAnsi" w:hAnsiTheme="minorHAnsi" w:cstheme="minorHAnsi"/>
          <w:sz w:val="22"/>
          <w:szCs w:val="22"/>
        </w:rPr>
      </w:pPr>
    </w:p>
    <w:p w14:paraId="13818C51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BF0C987" w14:textId="77777777" w:rsidR="00473303" w:rsidRPr="00F64AA0" w:rsidRDefault="00ED47B5" w:rsidP="00F64AA0">
      <w:pPr>
        <w:spacing w:line="360" w:lineRule="auto"/>
        <w:ind w:left="102" w:right="6949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0"/>
          <w:sz w:val="22"/>
          <w:szCs w:val="22"/>
        </w:rPr>
        <w:t>’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F64AA0">
        <w:rPr>
          <w:rFonts w:asciiTheme="minorHAnsi" w:hAnsiTheme="minorHAnsi" w:cstheme="minorHAnsi"/>
          <w:spacing w:val="6"/>
          <w:w w:val="101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0"/>
          <w:w w:val="101"/>
          <w:sz w:val="22"/>
          <w:szCs w:val="22"/>
        </w:rPr>
        <w:t>’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4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cc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u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w w:val="102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F64AA0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0"/>
          <w:sz w:val="22"/>
          <w:szCs w:val="22"/>
        </w:rPr>
        <w:t>’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dd</w:t>
      </w:r>
      <w:r w:rsidRPr="00F64AA0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w w:val="101"/>
          <w:sz w:val="22"/>
          <w:szCs w:val="22"/>
        </w:rPr>
        <w:t>s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0F703289" w14:textId="77777777" w:rsidR="00473303" w:rsidRPr="00F64AA0" w:rsidRDefault="00ED47B5" w:rsidP="00F64AA0">
      <w:pPr>
        <w:spacing w:before="6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9"/>
          <w:w w:val="102"/>
          <w:position w:val="-1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w w:val="101"/>
          <w:position w:val="-1"/>
          <w:sz w:val="22"/>
          <w:szCs w:val="22"/>
        </w:rPr>
        <w:t>-</w:t>
      </w:r>
      <w:r w:rsidRPr="00F64AA0">
        <w:rPr>
          <w:rFonts w:asciiTheme="minorHAnsi" w:hAnsiTheme="minorHAnsi" w:cstheme="minorHAnsi"/>
          <w:spacing w:val="-13"/>
          <w:w w:val="101"/>
          <w:position w:val="-1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w w:val="102"/>
          <w:position w:val="-1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9"/>
          <w:w w:val="102"/>
          <w:position w:val="-1"/>
          <w:sz w:val="22"/>
          <w:szCs w:val="22"/>
        </w:rPr>
        <w:t>i</w:t>
      </w:r>
      <w:r w:rsidRPr="00F64AA0">
        <w:rPr>
          <w:rFonts w:asciiTheme="minorHAnsi" w:hAnsiTheme="minorHAnsi" w:cstheme="minorHAnsi"/>
          <w:w w:val="102"/>
          <w:position w:val="-1"/>
          <w:sz w:val="22"/>
          <w:szCs w:val="22"/>
        </w:rPr>
        <w:t>l</w:t>
      </w:r>
    </w:p>
    <w:p w14:paraId="5E4F7A39" w14:textId="77777777" w:rsidR="00473303" w:rsidRPr="00F64AA0" w:rsidRDefault="00473303" w:rsidP="00F64AA0">
      <w:pPr>
        <w:spacing w:before="5" w:line="360" w:lineRule="auto"/>
        <w:rPr>
          <w:rFonts w:asciiTheme="minorHAnsi" w:hAnsiTheme="minorHAnsi" w:cstheme="minorHAnsi"/>
          <w:sz w:val="22"/>
          <w:szCs w:val="22"/>
        </w:rPr>
      </w:pPr>
    </w:p>
    <w:p w14:paraId="2A10CF59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473303" w:rsidRPr="00F64AA0">
          <w:pgSz w:w="12240" w:h="15840"/>
          <w:pgMar w:top="1380" w:right="1500" w:bottom="280" w:left="1340" w:header="0" w:footer="1037" w:gutter="0"/>
          <w:cols w:space="720"/>
        </w:sectPr>
      </w:pPr>
    </w:p>
    <w:p w14:paraId="61EF5FB9" w14:textId="77777777" w:rsidR="00473303" w:rsidRPr="00F64AA0" w:rsidRDefault="00ED47B5" w:rsidP="00F64AA0">
      <w:pPr>
        <w:spacing w:before="28" w:line="360" w:lineRule="auto"/>
        <w:ind w:left="102" w:right="-63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1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738269B" w14:textId="77777777" w:rsidR="00473303" w:rsidRPr="00F64AA0" w:rsidRDefault="00ED47B5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z w:val="22"/>
          <w:szCs w:val="22"/>
        </w:rPr>
        <w:br w:type="column"/>
      </w:r>
    </w:p>
    <w:p w14:paraId="002DDF74" w14:textId="77777777" w:rsidR="00473303" w:rsidRPr="00F64AA0" w:rsidRDefault="00473303" w:rsidP="00F64AA0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7AE22221" w14:textId="77777777" w:rsidR="00473303" w:rsidRPr="00F64AA0" w:rsidRDefault="00ED47B5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  <w:sectPr w:rsidR="00473303" w:rsidRPr="00F64AA0">
          <w:type w:val="continuous"/>
          <w:pgSz w:w="12240" w:h="15840"/>
          <w:pgMar w:top="1380" w:right="1500" w:bottom="280" w:left="1340" w:header="720" w:footer="720" w:gutter="0"/>
          <w:cols w:num="2" w:space="720" w:equalWidth="0">
            <w:col w:w="1463" w:space="2604"/>
            <w:col w:w="5333"/>
          </w:cols>
        </w:sectPr>
      </w:pPr>
      <w:r w:rsidRPr="00F64AA0">
        <w:rPr>
          <w:rFonts w:asciiTheme="minorHAnsi" w:hAnsiTheme="minorHAnsi" w:cstheme="minorHAnsi"/>
          <w:b/>
          <w:spacing w:val="4"/>
          <w:w w:val="101"/>
          <w:position w:val="-1"/>
          <w:sz w:val="22"/>
          <w:szCs w:val="22"/>
        </w:rPr>
        <w:t>D</w:t>
      </w:r>
      <w:r w:rsidRPr="00F64AA0">
        <w:rPr>
          <w:rFonts w:asciiTheme="minorHAnsi" w:hAnsiTheme="minorHAnsi" w:cstheme="minorHAnsi"/>
          <w:b/>
          <w:spacing w:val="8"/>
          <w:w w:val="102"/>
          <w:position w:val="-1"/>
          <w:sz w:val="22"/>
          <w:szCs w:val="22"/>
        </w:rPr>
        <w:t>ec</w:t>
      </w:r>
      <w:r w:rsidRPr="00F64AA0">
        <w:rPr>
          <w:rFonts w:asciiTheme="minorHAnsi" w:hAnsiTheme="minorHAnsi" w:cstheme="minorHAnsi"/>
          <w:b/>
          <w:spacing w:val="-4"/>
          <w:w w:val="102"/>
          <w:position w:val="-1"/>
          <w:sz w:val="22"/>
          <w:szCs w:val="22"/>
        </w:rPr>
        <w:t>l</w:t>
      </w:r>
      <w:r w:rsidRPr="00F64AA0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7"/>
          <w:w w:val="102"/>
          <w:position w:val="-1"/>
          <w:sz w:val="22"/>
          <w:szCs w:val="22"/>
        </w:rPr>
        <w:t>r</w:t>
      </w:r>
      <w:r w:rsidRPr="00F64AA0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a</w:t>
      </w:r>
      <w:r w:rsidRPr="00F64AA0">
        <w:rPr>
          <w:rFonts w:asciiTheme="minorHAnsi" w:hAnsiTheme="minorHAnsi" w:cstheme="minorHAnsi"/>
          <w:b/>
          <w:spacing w:val="-5"/>
          <w:w w:val="101"/>
          <w:position w:val="-1"/>
          <w:sz w:val="22"/>
          <w:szCs w:val="22"/>
        </w:rPr>
        <w:t>t</w:t>
      </w:r>
      <w:r w:rsidRPr="00F64AA0">
        <w:rPr>
          <w:rFonts w:asciiTheme="minorHAnsi" w:hAnsiTheme="minorHAnsi" w:cstheme="minorHAnsi"/>
          <w:b/>
          <w:spacing w:val="-4"/>
          <w:w w:val="102"/>
          <w:position w:val="-1"/>
          <w:sz w:val="22"/>
          <w:szCs w:val="22"/>
        </w:rPr>
        <w:t>i</w:t>
      </w:r>
      <w:r w:rsidRPr="00F64AA0">
        <w:rPr>
          <w:rFonts w:asciiTheme="minorHAnsi" w:hAnsiTheme="minorHAnsi" w:cstheme="minorHAnsi"/>
          <w:b/>
          <w:spacing w:val="7"/>
          <w:w w:val="101"/>
          <w:position w:val="-1"/>
          <w:sz w:val="22"/>
          <w:szCs w:val="22"/>
        </w:rPr>
        <w:t>o</w:t>
      </w:r>
      <w:r w:rsidRPr="00F64AA0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504446A6" w14:textId="77777777" w:rsidR="00473303" w:rsidRPr="00F64AA0" w:rsidRDefault="00473303" w:rsidP="00F64AA0">
      <w:pPr>
        <w:spacing w:before="1" w:line="360" w:lineRule="auto"/>
        <w:rPr>
          <w:rFonts w:asciiTheme="minorHAnsi" w:hAnsiTheme="minorHAnsi" w:cstheme="minorHAnsi"/>
          <w:sz w:val="22"/>
          <w:szCs w:val="22"/>
        </w:rPr>
      </w:pPr>
    </w:p>
    <w:p w14:paraId="66571D80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713B77A" w14:textId="77777777" w:rsidR="00473303" w:rsidRPr="00F64AA0" w:rsidRDefault="00ED47B5" w:rsidP="00F64AA0">
      <w:pPr>
        <w:spacing w:before="28" w:line="360" w:lineRule="auto"/>
        <w:ind w:left="4142" w:right="57" w:hanging="3875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v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9"/>
          <w:sz w:val="22"/>
          <w:szCs w:val="22"/>
        </w:rPr>
        <w:t>i</w:t>
      </w:r>
      <w:r w:rsidRPr="00F64AA0">
        <w:rPr>
          <w:rFonts w:asciiTheme="minorHAnsi" w:hAnsiTheme="minorHAnsi" w:cstheme="minorHAnsi"/>
          <w:sz w:val="22"/>
          <w:szCs w:val="22"/>
        </w:rPr>
        <w:t>s</w:t>
      </w:r>
      <w:r w:rsidRPr="00F64AA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rr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8"/>
          <w:sz w:val="22"/>
          <w:szCs w:val="22"/>
        </w:rPr>
        <w:t>c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F64AA0">
        <w:rPr>
          <w:rFonts w:asciiTheme="minorHAnsi" w:hAnsiTheme="minorHAnsi" w:cstheme="minorHAnsi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F64AA0">
        <w:rPr>
          <w:rFonts w:asciiTheme="minorHAnsi" w:hAnsiTheme="minorHAnsi" w:cstheme="minorHAnsi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o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F64AA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12"/>
          <w:sz w:val="22"/>
          <w:szCs w:val="22"/>
        </w:rPr>
        <w:t>m</w:t>
      </w:r>
      <w:r w:rsidRPr="00F64AA0">
        <w:rPr>
          <w:rFonts w:asciiTheme="minorHAnsi" w:hAnsiTheme="minorHAnsi" w:cstheme="minorHAnsi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kn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w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spacing w:val="7"/>
          <w:w w:val="10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g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A72A674" w14:textId="77777777" w:rsidR="00473303" w:rsidRPr="00F64AA0" w:rsidRDefault="00473303" w:rsidP="00F64AA0">
      <w:pPr>
        <w:spacing w:before="3" w:line="360" w:lineRule="auto"/>
        <w:rPr>
          <w:rFonts w:asciiTheme="minorHAnsi" w:hAnsiTheme="minorHAnsi" w:cstheme="minorHAnsi"/>
          <w:sz w:val="22"/>
          <w:szCs w:val="22"/>
        </w:rPr>
      </w:pPr>
    </w:p>
    <w:p w14:paraId="6B686F87" w14:textId="77777777" w:rsidR="00473303" w:rsidRPr="00F64AA0" w:rsidRDefault="00473303" w:rsidP="00F64AA0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08B8182" w14:textId="77777777" w:rsidR="00473303" w:rsidRPr="00F64AA0" w:rsidRDefault="00ED47B5" w:rsidP="00F64AA0">
      <w:pPr>
        <w:spacing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6"/>
          <w:w w:val="101"/>
          <w:sz w:val="22"/>
          <w:szCs w:val="22"/>
        </w:rPr>
        <w:t>P</w:t>
      </w:r>
      <w:r w:rsidRPr="00F64AA0">
        <w:rPr>
          <w:rFonts w:asciiTheme="minorHAnsi" w:hAnsiTheme="minorHAnsi" w:cstheme="minorHAnsi"/>
          <w:spacing w:val="-19"/>
          <w:w w:val="102"/>
          <w:sz w:val="22"/>
          <w:szCs w:val="22"/>
        </w:rPr>
        <w:t>l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8"/>
          <w:w w:val="102"/>
          <w:sz w:val="22"/>
          <w:szCs w:val="22"/>
        </w:rPr>
        <w:t>c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22F42E9F" w14:textId="77777777" w:rsidR="00473303" w:rsidRPr="00F64AA0" w:rsidRDefault="00ED47B5" w:rsidP="00F64AA0">
      <w:pPr>
        <w:spacing w:before="53" w:line="360" w:lineRule="auto"/>
        <w:ind w:left="102"/>
        <w:rPr>
          <w:rFonts w:asciiTheme="minorHAnsi" w:hAnsiTheme="minorHAnsi" w:cstheme="minorHAnsi"/>
          <w:sz w:val="22"/>
          <w:szCs w:val="22"/>
        </w:rPr>
      </w:pPr>
      <w:r w:rsidRPr="00F64AA0">
        <w:rPr>
          <w:rFonts w:asciiTheme="minorHAnsi" w:hAnsiTheme="minorHAnsi" w:cstheme="minorHAnsi"/>
          <w:spacing w:val="-11"/>
          <w:sz w:val="22"/>
          <w:szCs w:val="22"/>
        </w:rPr>
        <w:t>D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F64AA0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F64AA0">
        <w:rPr>
          <w:rFonts w:asciiTheme="minorHAnsi" w:hAnsiTheme="minorHAnsi" w:cstheme="minorHAnsi"/>
          <w:sz w:val="22"/>
          <w:szCs w:val="22"/>
        </w:rPr>
        <w:t>:</w:t>
      </w:r>
      <w:r w:rsidRPr="00F64AA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F64AA0">
        <w:rPr>
          <w:rFonts w:asciiTheme="minorHAnsi" w:hAnsiTheme="minorHAnsi" w:cstheme="minorHAnsi"/>
          <w:spacing w:val="6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5"/>
          <w:sz w:val="22"/>
          <w:szCs w:val="22"/>
        </w:rPr>
        <w:t>(</w:t>
      </w:r>
      <w:r w:rsidRPr="00F64AA0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F64AA0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F64AA0">
        <w:rPr>
          <w:rFonts w:asciiTheme="minorHAnsi" w:hAnsiTheme="minorHAnsi" w:cstheme="minorHAnsi"/>
          <w:spacing w:val="-8"/>
          <w:sz w:val="22"/>
          <w:szCs w:val="22"/>
        </w:rPr>
        <w:t>u</w:t>
      </w:r>
      <w:r w:rsidRPr="00F64AA0">
        <w:rPr>
          <w:rFonts w:asciiTheme="minorHAnsi" w:hAnsiTheme="minorHAnsi" w:cstheme="minorHAnsi"/>
          <w:sz w:val="22"/>
          <w:szCs w:val="22"/>
        </w:rPr>
        <w:t>r</w:t>
      </w:r>
      <w:r w:rsidRPr="00F64AA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64AA0">
        <w:rPr>
          <w:rFonts w:asciiTheme="minorHAnsi" w:hAnsiTheme="minorHAnsi" w:cstheme="minorHAnsi"/>
          <w:spacing w:val="-8"/>
          <w:w w:val="101"/>
          <w:sz w:val="22"/>
          <w:szCs w:val="22"/>
        </w:rPr>
        <w:t>n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a</w:t>
      </w:r>
      <w:r w:rsidRPr="00F64AA0">
        <w:rPr>
          <w:rFonts w:asciiTheme="minorHAnsi" w:hAnsiTheme="minorHAnsi" w:cstheme="minorHAnsi"/>
          <w:spacing w:val="-12"/>
          <w:w w:val="102"/>
          <w:sz w:val="22"/>
          <w:szCs w:val="22"/>
        </w:rPr>
        <w:t>m</w:t>
      </w:r>
      <w:r w:rsidRPr="00F64AA0">
        <w:rPr>
          <w:rFonts w:asciiTheme="minorHAnsi" w:hAnsiTheme="minorHAnsi" w:cstheme="minorHAnsi"/>
          <w:spacing w:val="-7"/>
          <w:w w:val="102"/>
          <w:sz w:val="22"/>
          <w:szCs w:val="22"/>
        </w:rPr>
        <w:t>e</w:t>
      </w:r>
      <w:r w:rsidRPr="00F64AA0">
        <w:rPr>
          <w:rFonts w:asciiTheme="minorHAnsi" w:hAnsiTheme="minorHAnsi" w:cstheme="minorHAnsi"/>
          <w:w w:val="101"/>
          <w:sz w:val="22"/>
          <w:szCs w:val="22"/>
        </w:rPr>
        <w:t>)</w:t>
      </w:r>
    </w:p>
    <w:sectPr w:rsidR="00473303" w:rsidRPr="00F64AA0">
      <w:type w:val="continuous"/>
      <w:pgSz w:w="12240" w:h="15840"/>
      <w:pgMar w:top="1380" w:right="150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A2FEB" w14:textId="77777777" w:rsidR="00ED47B5" w:rsidRDefault="00ED47B5">
      <w:r>
        <w:separator/>
      </w:r>
    </w:p>
  </w:endnote>
  <w:endnote w:type="continuationSeparator" w:id="0">
    <w:p w14:paraId="4246E052" w14:textId="77777777" w:rsidR="00ED47B5" w:rsidRDefault="00ED4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DA6EB" w14:textId="00F2489A" w:rsidR="00473303" w:rsidRDefault="00473303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9FA14" w14:textId="77777777" w:rsidR="00ED47B5" w:rsidRDefault="00ED47B5">
      <w:r>
        <w:separator/>
      </w:r>
    </w:p>
  </w:footnote>
  <w:footnote w:type="continuationSeparator" w:id="0">
    <w:p w14:paraId="6128A23E" w14:textId="77777777" w:rsidR="00ED47B5" w:rsidRDefault="00ED4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3C91"/>
    <w:multiLevelType w:val="multilevel"/>
    <w:tmpl w:val="9AA4FC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303"/>
    <w:rsid w:val="00473303"/>
    <w:rsid w:val="00ED47B5"/>
    <w:rsid w:val="00F6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97AA9D"/>
  <w15:docId w15:val="{620998AF-5A4A-4F8C-984C-CC7BFF81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****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2021-05-20T15:38:00Z</dcterms:created>
  <dcterms:modified xsi:type="dcterms:W3CDTF">2021-05-20T15:40:00Z</dcterms:modified>
</cp:coreProperties>
</file>